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1BE" w:rsidRDefault="00F901BE" w:rsidP="00AB258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</w:p>
    <w:p w:rsidR="003A7476" w:rsidRPr="009140C4" w:rsidRDefault="003A7476" w:rsidP="003A7476">
      <w:pPr>
        <w:autoSpaceDE w:val="0"/>
        <w:autoSpaceDN w:val="0"/>
        <w:adjustRightInd w:val="0"/>
        <w:spacing w:line="277" w:lineRule="auto"/>
        <w:rPr>
          <w:b/>
          <w:color w:val="000000"/>
        </w:rPr>
      </w:pPr>
      <w:r>
        <w:rPr>
          <w:noProof/>
          <w:lang w:eastAsia="pl-PL"/>
        </w:rPr>
        <w:drawing>
          <wp:inline distT="0" distB="0" distL="0" distR="0">
            <wp:extent cx="5762625" cy="11430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476" w:rsidRPr="002124C8" w:rsidRDefault="003A7476" w:rsidP="003A7476">
      <w:pPr>
        <w:pStyle w:val="NormalnyWeb"/>
        <w:spacing w:before="0" w:beforeAutospacing="0" w:after="0" w:line="277" w:lineRule="auto"/>
        <w:jc w:val="center"/>
        <w:rPr>
          <w:bCs/>
          <w:iCs/>
          <w:sz w:val="20"/>
        </w:rPr>
      </w:pPr>
      <w:r w:rsidRPr="002124C8">
        <w:rPr>
          <w:sz w:val="18"/>
          <w:szCs w:val="18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 w:rsidRPr="002124C8">
        <w:rPr>
          <w:sz w:val="18"/>
          <w:szCs w:val="18"/>
        </w:rPr>
        <w:t>Interreg</w:t>
      </w:r>
      <w:proofErr w:type="spellEnd"/>
      <w:r w:rsidRPr="002124C8">
        <w:rPr>
          <w:sz w:val="18"/>
          <w:szCs w:val="18"/>
        </w:rPr>
        <w:t xml:space="preserve"> NEXT Polska-Ukraina 2021-2027 (PLUA.02.01-IP.01-0003/24)</w:t>
      </w:r>
    </w:p>
    <w:p w:rsidR="00F901BE" w:rsidRPr="00F901BE" w:rsidRDefault="00F901BE" w:rsidP="00F901BE"/>
    <w:p w:rsidR="00AB2583" w:rsidRDefault="00AB2583" w:rsidP="00AB258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Załącznik nr </w:t>
      </w:r>
      <w:r w:rsidR="00BF504A">
        <w:rPr>
          <w:rFonts w:ascii="Arial" w:hAnsi="Arial" w:cs="Arial"/>
          <w:caps/>
          <w:sz w:val="20"/>
          <w:szCs w:val="20"/>
          <w:u w:val="none"/>
        </w:rPr>
        <w:t>3</w:t>
      </w:r>
      <w:r w:rsidR="00616E92">
        <w:rPr>
          <w:rFonts w:ascii="Arial" w:hAnsi="Arial" w:cs="Arial"/>
          <w:caps/>
          <w:sz w:val="20"/>
          <w:szCs w:val="20"/>
          <w:u w:val="none"/>
        </w:rPr>
        <w:t xml:space="preserve"> do s</w:t>
      </w:r>
      <w:r>
        <w:rPr>
          <w:rFonts w:ascii="Arial" w:hAnsi="Arial" w:cs="Arial"/>
          <w:caps/>
          <w:sz w:val="20"/>
          <w:szCs w:val="20"/>
          <w:u w:val="none"/>
        </w:rPr>
        <w:t>wz</w:t>
      </w:r>
    </w:p>
    <w:p w:rsidR="00BF1C19" w:rsidRDefault="00BF1C19" w:rsidP="00BF1C19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BF1C19" w:rsidRPr="00FA67E7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sz w:val="20"/>
          <w:szCs w:val="20"/>
        </w:rPr>
        <w:t xml:space="preserve"> </w:t>
      </w:r>
      <w:r w:rsidRPr="00DE3391"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E3391">
        <w:rPr>
          <w:rStyle w:val="Znakiprzypiswdolnych"/>
          <w:rFonts w:ascii="Arial" w:hAnsi="Arial" w:cs="Arial"/>
          <w:b/>
          <w:i/>
        </w:rPr>
        <w:footnoteReference w:id="1"/>
      </w:r>
      <w:r w:rsidRPr="00DE3391">
        <w:rPr>
          <w:rFonts w:ascii="Arial" w:hAnsi="Arial" w:cs="Arial"/>
          <w:b/>
          <w:i/>
          <w:sz w:val="20"/>
          <w:szCs w:val="20"/>
        </w:rPr>
        <w:t>.</w:t>
      </w:r>
      <w:r w:rsidRPr="00DE3391"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 w:rsidRPr="00DE3391">
        <w:rPr>
          <w:rStyle w:val="Znakiprzypiswdolnych"/>
          <w:rFonts w:ascii="Arial" w:hAnsi="Arial" w:cs="Arial"/>
          <w:b/>
          <w:i/>
        </w:rPr>
        <w:footnoteReference w:id="2"/>
      </w:r>
      <w:r w:rsidRPr="00DE3391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FA67E7">
        <w:rPr>
          <w:rFonts w:ascii="Arial" w:hAnsi="Arial" w:cs="Arial"/>
          <w:b/>
          <w:sz w:val="20"/>
          <w:szCs w:val="20"/>
        </w:rPr>
        <w:t>Europejskiej:</w:t>
      </w:r>
    </w:p>
    <w:p w:rsidR="00BF1C19" w:rsidRPr="00806C1E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26769F">
        <w:rPr>
          <w:rFonts w:ascii="Arial" w:hAnsi="Arial" w:cs="Arial"/>
          <w:b/>
          <w:sz w:val="20"/>
          <w:szCs w:val="20"/>
        </w:rPr>
        <w:t xml:space="preserve">Dz.U. UE </w:t>
      </w:r>
      <w:r w:rsidR="009F5F1B">
        <w:rPr>
          <w:rFonts w:ascii="Arial" w:hAnsi="Arial" w:cs="Arial"/>
          <w:b/>
          <w:sz w:val="20"/>
          <w:szCs w:val="20"/>
        </w:rPr>
        <w:t>47</w:t>
      </w:r>
      <w:r w:rsidR="0026769F" w:rsidRPr="0032479C">
        <w:rPr>
          <w:rFonts w:ascii="Arial" w:hAnsi="Arial" w:cs="Arial"/>
          <w:b/>
          <w:sz w:val="20"/>
          <w:szCs w:val="20"/>
        </w:rPr>
        <w:t>/2026</w:t>
      </w:r>
      <w:r w:rsidR="009F7C5E" w:rsidRPr="0032479C">
        <w:rPr>
          <w:rFonts w:ascii="Arial" w:hAnsi="Arial" w:cs="Arial"/>
          <w:b/>
          <w:sz w:val="20"/>
          <w:szCs w:val="20"/>
        </w:rPr>
        <w:t xml:space="preserve"> z dnia </w:t>
      </w:r>
      <w:r w:rsidR="009F5F1B">
        <w:rPr>
          <w:rFonts w:ascii="Arial" w:hAnsi="Arial" w:cs="Arial"/>
          <w:b/>
          <w:sz w:val="20"/>
          <w:szCs w:val="20"/>
        </w:rPr>
        <w:t>09/03</w:t>
      </w:r>
      <w:r w:rsidR="0026769F" w:rsidRPr="0032479C">
        <w:rPr>
          <w:rFonts w:ascii="Arial" w:hAnsi="Arial" w:cs="Arial"/>
          <w:b/>
          <w:sz w:val="20"/>
          <w:szCs w:val="20"/>
        </w:rPr>
        <w:t>/2026</w:t>
      </w:r>
      <w:r w:rsidR="0076073E" w:rsidRPr="0032479C">
        <w:rPr>
          <w:rFonts w:ascii="Arial" w:hAnsi="Arial" w:cs="Arial"/>
          <w:b/>
          <w:sz w:val="20"/>
          <w:szCs w:val="20"/>
        </w:rPr>
        <w:t>,</w:t>
      </w:r>
      <w:r w:rsidR="00315096" w:rsidRPr="0032479C">
        <w:rPr>
          <w:rFonts w:ascii="Arial" w:hAnsi="Arial" w:cs="Arial"/>
          <w:b/>
          <w:sz w:val="20"/>
          <w:szCs w:val="20"/>
        </w:rPr>
        <w:t xml:space="preserve"> </w:t>
      </w:r>
      <w:r w:rsidR="0084461C" w:rsidRPr="0032479C">
        <w:rPr>
          <w:rFonts w:ascii="Arial" w:hAnsi="Arial" w:cs="Arial"/>
          <w:b/>
          <w:sz w:val="20"/>
          <w:szCs w:val="20"/>
        </w:rPr>
        <w:t>http://ted.europ</w:t>
      </w:r>
      <w:r w:rsidR="0023282C" w:rsidRPr="0032479C">
        <w:rPr>
          <w:rFonts w:ascii="Arial" w:hAnsi="Arial" w:cs="Arial"/>
          <w:b/>
          <w:sz w:val="20"/>
          <w:szCs w:val="20"/>
        </w:rPr>
        <w:t>a</w:t>
      </w:r>
      <w:r w:rsidR="0084461C" w:rsidRPr="0032479C">
        <w:rPr>
          <w:rFonts w:ascii="Arial" w:hAnsi="Arial" w:cs="Arial"/>
          <w:b/>
          <w:sz w:val="20"/>
          <w:szCs w:val="20"/>
        </w:rPr>
        <w:t>.eu</w:t>
      </w:r>
    </w:p>
    <w:p w:rsidR="00BF1C19" w:rsidRPr="0032479C" w:rsidRDefault="00B031BE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2479C">
        <w:rPr>
          <w:rFonts w:ascii="Arial" w:hAnsi="Arial" w:cs="Arial"/>
          <w:b/>
          <w:sz w:val="20"/>
          <w:szCs w:val="20"/>
        </w:rPr>
        <w:t xml:space="preserve">Numer ogłoszenia w Dz.U. </w:t>
      </w:r>
      <w:r w:rsidR="009F5F1B">
        <w:rPr>
          <w:rFonts w:ascii="Arial" w:hAnsi="Arial" w:cs="Arial"/>
          <w:b/>
          <w:sz w:val="20"/>
          <w:szCs w:val="20"/>
        </w:rPr>
        <w:t>160702</w:t>
      </w:r>
      <w:r w:rsidR="0032479C" w:rsidRPr="0032479C">
        <w:rPr>
          <w:rFonts w:ascii="Arial" w:hAnsi="Arial" w:cs="Arial"/>
          <w:b/>
          <w:sz w:val="20"/>
          <w:szCs w:val="20"/>
        </w:rPr>
        <w:t>-2026</w:t>
      </w:r>
      <w:r w:rsidR="0076073E" w:rsidRPr="0032479C">
        <w:rPr>
          <w:rFonts w:ascii="Arial" w:hAnsi="Arial" w:cs="Arial"/>
          <w:b/>
          <w:sz w:val="20"/>
          <w:szCs w:val="20"/>
        </w:rPr>
        <w:t xml:space="preserve"> z dnia</w:t>
      </w:r>
      <w:r w:rsidR="00DE3391" w:rsidRPr="0032479C">
        <w:rPr>
          <w:rFonts w:ascii="Arial" w:hAnsi="Arial" w:cs="Arial"/>
          <w:b/>
          <w:sz w:val="20"/>
          <w:szCs w:val="20"/>
        </w:rPr>
        <w:t xml:space="preserve"> </w:t>
      </w:r>
      <w:r w:rsidR="009F5F1B">
        <w:rPr>
          <w:rFonts w:ascii="Arial" w:hAnsi="Arial" w:cs="Arial"/>
          <w:b/>
          <w:sz w:val="20"/>
          <w:szCs w:val="20"/>
        </w:rPr>
        <w:t>09/03</w:t>
      </w:r>
      <w:r w:rsidR="0026769F" w:rsidRPr="0032479C">
        <w:rPr>
          <w:rFonts w:ascii="Arial" w:hAnsi="Arial" w:cs="Arial"/>
          <w:b/>
          <w:sz w:val="20"/>
          <w:szCs w:val="20"/>
        </w:rPr>
        <w:t>/2026</w:t>
      </w:r>
    </w:p>
    <w:p w:rsidR="00BF1C19" w:rsidRPr="00DE3391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BF1C19" w:rsidRPr="00DE3391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nakiprzypiswdolnych"/>
                <w:rFonts w:ascii="Arial" w:hAnsi="Arial" w:cs="Arial"/>
                <w:b/>
                <w:i/>
              </w:rPr>
              <w:footnoteReference w:id="3"/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RPr="00EF06A9" w:rsidTr="00FC6638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Nazwa: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P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t>Samodzielny Publiczny Zakład Opieki Zdrowotnej Wojewódzki Szpital Zespolony im. Jędrzeja Śniadeckiego w Białymstoku</w:t>
            </w: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ul. M. Skłodowskiej -Curie 26, 15-950 Białystok, Polska</w:t>
            </w: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  <w:p w:rsidR="00BF1C19" w:rsidRPr="00BF1C19" w:rsidRDefault="00F15BEB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Tel.: +48 85 7488593</w:t>
            </w:r>
          </w:p>
          <w:p w:rsid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F15BEB" w:rsidRPr="00BF1C19" w:rsidRDefault="00F15BEB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9849C1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BF1C1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E-mail: </w:t>
            </w:r>
            <w:hyperlink r:id="rId9" w:history="1">
              <w:r w:rsidR="00D06056" w:rsidRPr="00D06056">
                <w:rPr>
                  <w:rStyle w:val="Hipercze"/>
                  <w:rFonts w:ascii="Arial" w:hAnsi="Arial" w:cs="Arial"/>
                  <w:b/>
                  <w:sz w:val="18"/>
                  <w:szCs w:val="18"/>
                  <w:lang w:val="de-DE"/>
                </w:rPr>
                <w:t>zamowienia.publiczne@sniadecja.pl</w:t>
              </w:r>
            </w:hyperlink>
          </w:p>
          <w:p w:rsidR="00BF1C19" w:rsidRP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</w:tr>
      <w:tr w:rsidR="00BF1C19" w:rsidTr="00FC6638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BF1C19" w:rsidTr="003E6311">
        <w:trPr>
          <w:trHeight w:val="112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Znakiprzypiswdolnych"/>
                <w:rFonts w:ascii="Arial" w:hAnsi="Arial" w:cs="Arial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Pr="00BF504A" w:rsidRDefault="003A7476" w:rsidP="003A7476">
            <w:pPr>
              <w:suppressAutoHyphens w:val="0"/>
              <w:spacing w:before="0" w:after="0"/>
              <w:jc w:val="left"/>
              <w:rPr>
                <w:b/>
                <w:color w:val="000000"/>
                <w:sz w:val="22"/>
              </w:rPr>
            </w:pPr>
            <w:r>
              <w:rPr>
                <w:b/>
                <w:sz w:val="20"/>
                <w:szCs w:val="20"/>
              </w:rPr>
              <w:t>D</w:t>
            </w:r>
            <w:r w:rsidRPr="003A7476">
              <w:rPr>
                <w:b/>
                <w:sz w:val="20"/>
                <w:szCs w:val="20"/>
              </w:rPr>
              <w:t>ostawa</w:t>
            </w:r>
            <w:r>
              <w:rPr>
                <w:b/>
                <w:sz w:val="20"/>
                <w:szCs w:val="20"/>
              </w:rPr>
              <w:t xml:space="preserve"> sprzętu i aparatury medycznej </w:t>
            </w:r>
            <w:r w:rsidRPr="003A7476">
              <w:rPr>
                <w:b/>
                <w:sz w:val="20"/>
                <w:szCs w:val="20"/>
              </w:rPr>
              <w:t>na potrzeby Oddziału Chorób Wewnętrznych, Diabetologii, Endokrynologii i Reumatologii</w:t>
            </w:r>
          </w:p>
        </w:tc>
      </w:tr>
      <w:tr w:rsidR="00BF1C19" w:rsidTr="00FC6638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nakiprzypiswdolnych"/>
                <w:rFonts w:ascii="Arial" w:hAnsi="Arial" w:cs="Arial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DAD" w:rsidRDefault="00CE1DAD" w:rsidP="00CE1DAD">
            <w:pPr>
              <w:pStyle w:val="Tekstpodstawowy"/>
              <w:snapToGrid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F1C19" w:rsidRPr="00BF1C19" w:rsidRDefault="00BF1C19" w:rsidP="003A7476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41294">
              <w:rPr>
                <w:rFonts w:ascii="Arial" w:hAnsi="Arial" w:cs="Arial"/>
                <w:b/>
                <w:sz w:val="18"/>
                <w:szCs w:val="18"/>
              </w:rPr>
              <w:t>DA</w:t>
            </w:r>
            <w:r w:rsidR="00AC6714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41294">
              <w:rPr>
                <w:rFonts w:ascii="Arial" w:hAnsi="Arial" w:cs="Arial"/>
                <w:b/>
                <w:sz w:val="18"/>
                <w:szCs w:val="18"/>
              </w:rPr>
              <w:t>ZP</w:t>
            </w:r>
            <w:r w:rsidR="00444EEC">
              <w:rPr>
                <w:rFonts w:ascii="Arial" w:hAnsi="Arial" w:cs="Arial"/>
                <w:b/>
                <w:sz w:val="18"/>
                <w:szCs w:val="18"/>
              </w:rPr>
              <w:t>.242.</w:t>
            </w:r>
            <w:r w:rsidR="003A7476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EF06A9">
              <w:rPr>
                <w:rFonts w:ascii="Arial" w:hAnsi="Arial" w:cs="Arial"/>
                <w:b/>
                <w:sz w:val="18"/>
                <w:szCs w:val="18"/>
              </w:rPr>
              <w:t>.202</w:t>
            </w:r>
            <w:r w:rsidR="00C50EF6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</w:tbl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umPar1"/>
              <w:snapToGrid w:val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F1C19" w:rsidTr="00FC6638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Znakiprzypiswdolnych"/>
                <w:rFonts w:ascii="Arial" w:hAnsi="Arial" w:cs="Arial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Informacje ogólne: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nakiprzypiswdolnych"/>
                <w:rFonts w:ascii="Arial" w:hAnsi="Arial" w:cs="Arial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nakiprzypiswdolnych"/>
                <w:rFonts w:ascii="Arial" w:hAnsi="Arial" w:cs="Arial"/>
                <w:b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nakiprzypiswdolnych"/>
                <w:rFonts w:ascii="Arial" w:hAnsi="Arial" w:cs="Arial"/>
              </w:rPr>
              <w:footnoteReference w:id="9"/>
            </w:r>
            <w:r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nakiprzypiswdolnych"/>
                <w:rFonts w:ascii="Arial" w:hAnsi="Arial" w:cs="Arial"/>
              </w:rPr>
              <w:footnoteReference w:id="1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d) Czy wpis do wykazu lub wydane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nakiprzypiswdolnych"/>
                <w:rFonts w:ascii="Arial" w:hAnsi="Arial" w:cs="Arial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wraz z datą i miejscem urodzenia, jeżeli są wymagane: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Stanowisko/Działający(-a) jako: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nakiprzypiswdolnych"/>
          <w:rFonts w:ascii="Arial" w:hAnsi="Arial" w:cs="Arial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:rsidR="00BF1C19" w:rsidRDefault="00BF1C19" w:rsidP="00BF1C19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BF1C19" w:rsidRDefault="00BF1C19" w:rsidP="00BF1C19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BF1C19" w:rsidRDefault="00BF1C19" w:rsidP="00BF1C19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  <w:sectPr w:rsidR="00BF1C19">
          <w:pgSz w:w="11906" w:h="16838"/>
          <w:pgMar w:top="1410" w:right="1417" w:bottom="1770" w:left="1417" w:header="1134" w:footer="1134" w:gutter="0"/>
          <w:pgNumType w:start="1"/>
          <w:cols w:space="708"/>
          <w:docGrid w:linePitch="360"/>
        </w:sectPr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BF1C19" w:rsidRDefault="00BF1C19" w:rsidP="00BF1C19">
      <w:pPr>
        <w:pageBreakBefore/>
        <w:spacing w:before="0" w:after="160" w:line="254" w:lineRule="auto"/>
        <w:jc w:val="left"/>
        <w:rPr>
          <w:rFonts w:ascii="Arial" w:hAnsi="Arial" w:cs="Arial"/>
          <w:b/>
          <w:sz w:val="20"/>
          <w:szCs w:val="20"/>
        </w:rPr>
      </w:pP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III: Podstawy wykluczenia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BF1C19" w:rsidRDefault="00BF1C19" w:rsidP="00BF1C19"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nakiprzypiswdolnych"/>
          <w:rFonts w:ascii="Arial" w:hAnsi="Arial" w:cs="Arial"/>
          <w:b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nakiprzypiswdolnych"/>
          <w:rFonts w:ascii="Arial" w:hAnsi="Arial" w:cs="Arial"/>
          <w:b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bookmarkStart w:id="0" w:name="_DV_M1264"/>
      <w:bookmarkEnd w:id="0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nakiprzypiswdolnych"/>
          <w:rFonts w:ascii="Arial" w:hAnsi="Arial" w:cs="Arial"/>
          <w:b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1" w:name="_DV_M1266"/>
      <w:bookmarkEnd w:id="1"/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>
        <w:rPr>
          <w:rStyle w:val="Znakiprzypiswdolnych"/>
          <w:rFonts w:ascii="Arial" w:hAnsi="Arial" w:cs="Arial"/>
          <w:b/>
        </w:rPr>
        <w:footnoteReference w:id="16"/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nakiprzypiswdolnych"/>
          <w:rFonts w:ascii="Arial" w:hAnsi="Arial" w:cs="Arial"/>
          <w:b/>
        </w:rPr>
        <w:footnoteReference w:id="17"/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nakiprzypiswdolnych"/>
          <w:rFonts w:ascii="Arial" w:hAnsi="Arial" w:cs="Arial"/>
          <w:b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8"/>
        <w:gridCol w:w="4555"/>
      </w:tblGrid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FC663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19"/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Znakiprzypiswdolnych"/>
                <w:rFonts w:ascii="Arial" w:hAnsi="Arial" w:cs="Arial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21"/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Znakiprzypiswdolnych"/>
                <w:rFonts w:ascii="Arial" w:hAnsi="Arial" w:cs="Arial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Znakiprzypiswdolnych"/>
                <w:rFonts w:ascii="Arial" w:hAnsi="Arial" w:cs="Arial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4"/>
        <w:gridCol w:w="2269"/>
        <w:gridCol w:w="2290"/>
      </w:tblGrid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rPr>
          <w:trHeight w:val="470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BF1C19" w:rsidRDefault="00BF1C19" w:rsidP="00FC6638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BF1C19" w:rsidRDefault="00BF1C19" w:rsidP="00BF1C19">
            <w:pPr>
              <w:pStyle w:val="Tiret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BF1C19" w:rsidRDefault="00BF1C19" w:rsidP="00BF1C19">
            <w:pPr>
              <w:pStyle w:val="Tiret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Czy wykonawca spełnił lub spełni swoje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iret1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BF1C19" w:rsidTr="00FC6638">
        <w:trPr>
          <w:trHeight w:val="1977"/>
        </w:trPr>
        <w:tc>
          <w:tcPr>
            <w:tcW w:w="4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F1C19" w:rsidRDefault="00BF1C19" w:rsidP="00FC6638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</w:rPr>
              <w:t xml:space="preserve"> </w:t>
            </w:r>
            <w:r>
              <w:rPr>
                <w:rStyle w:val="Znakiprzypiswdolnych"/>
                <w:rFonts w:ascii="Arial" w:hAnsi="Arial" w:cs="Arial"/>
              </w:rPr>
              <w:footnoteReference w:id="24"/>
            </w:r>
            <w:r>
              <w:rPr>
                <w:rStyle w:val="Znakiprzypiswdolnych"/>
                <w:rFonts w:ascii="Arial" w:hAnsi="Arial" w:cs="Arial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Znakiprzypiswdolnych"/>
          <w:rFonts w:ascii="Arial" w:hAnsi="Arial" w:cs="Arial"/>
        </w:rPr>
        <w:footnoteReference w:id="25"/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4546"/>
      </w:tblGrid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rPr>
          <w:trHeight w:val="406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rPr>
          <w:trHeight w:val="405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nakiprzypiswdolnych"/>
                <w:rFonts w:ascii="Arial" w:hAnsi="Arial" w:cs="Arial"/>
              </w:rPr>
              <w:footnoteReference w:id="27"/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Proszę podać szczegółowe informacje: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nakiprzypiswdolnych"/>
                <w:rFonts w:ascii="Arial" w:hAnsi="Arial" w:cs="Arial"/>
              </w:rPr>
              <w:footnoteReference w:id="28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F1C19" w:rsidRDefault="00BF1C19" w:rsidP="00FC6638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iret0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rPr>
          <w:trHeight w:val="303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29"/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BF1C19" w:rsidTr="00FC6638">
        <w:trPr>
          <w:trHeight w:val="303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rPr>
          <w:trHeight w:val="515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514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rPr>
          <w:trHeight w:val="131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0"/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15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932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931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nie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4550"/>
      </w:tblGrid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Style w:val="NormalBoldChar"/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31"/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BF1C19" w:rsidRDefault="00BF1C19" w:rsidP="00BF1C19">
      <w:pPr>
        <w:pageBreakBefore/>
      </w:pP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IV: Kryteria kwalifikacji</w:t>
      </w:r>
    </w:p>
    <w:p w:rsidR="00BF1C19" w:rsidRDefault="00BF1C19" w:rsidP="00BF1C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hAnsi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Symbol" w:hAnsi="Symbol"/>
          <w:b w:val="0"/>
          <w:sz w:val="20"/>
          <w:szCs w:val="20"/>
        </w:rPr>
        <w:t></w:t>
      </w:r>
      <w:r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Symbol" w:hAnsi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4550"/>
      </w:tblGrid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Kompetencje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6"/>
        <w:gridCol w:w="4557"/>
      </w:tblGrid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nakiprzypiswdolnych"/>
                <w:rFonts w:ascii="Arial" w:hAnsi="Arial" w:cs="Arial"/>
              </w:rPr>
              <w:footnoteReference w:id="32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1"/>
        <w:gridCol w:w="4552"/>
      </w:tblGrid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3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4"/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5"/>
            </w:r>
            <w:r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>
              <w:rPr>
                <w:rStyle w:val="Znakiprzypiswdolnych"/>
                <w:rFonts w:ascii="Arial" w:hAnsi="Arial" w:cs="Arial"/>
              </w:rPr>
              <w:footnoteReference w:id="36"/>
            </w:r>
            <w:r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Style w:val="Znakiprzypiswdolnych"/>
                <w:rFonts w:ascii="Arial" w:hAnsi="Arial" w:cs="Arial"/>
              </w:rPr>
              <w:footnoteReference w:id="37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(adres internetowy, wydający urząd lub organ, dokładne dane referencyjne dokumentacji):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6"/>
        <w:gridCol w:w="4587"/>
      </w:tblGrid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DV_M4300"/>
            <w:bookmarkStart w:id="4" w:name="_DV_M4301"/>
            <w:bookmarkEnd w:id="3"/>
            <w:bookmarkEnd w:id="4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</w:rPr>
              <w:footnoteReference w:id="38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nakiprzypiswdolnych"/>
                <w:rFonts w:ascii="Arial" w:hAnsi="Arial" w:cs="Arial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69"/>
            </w:tblGrid>
            <w:tr w:rsidR="00BF1C19" w:rsidTr="00FC6638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BF1C19" w:rsidTr="00FC6638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1"/>
            </w:r>
            <w:r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5)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2"/>
            </w:r>
            <w:r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lub</w:t>
            </w:r>
            <w:r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4546"/>
      </w:tblGrid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ageBreakBefore/>
      </w:pP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BF1C19" w:rsidRDefault="00BF1C19" w:rsidP="00BF1C1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2"/>
        <w:gridCol w:w="4551"/>
      </w:tblGrid>
      <w:tr w:rsidR="00BF1C19" w:rsidTr="00FC6638"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nakiprzypiswdolnych"/>
                <w:rFonts w:ascii="Arial" w:hAnsi="Arial" w:cs="Arial"/>
              </w:rPr>
              <w:footnoteReference w:id="44"/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Style w:val="Znakiprzypiswdolnych"/>
                <w:rFonts w:ascii="Arial" w:hAnsi="Arial" w:cs="Arial"/>
              </w:rPr>
              <w:footnoteReference w:id="45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46"/>
            </w:r>
          </w:p>
        </w:tc>
      </w:tr>
    </w:tbl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:rsidR="00BF1C19" w:rsidRPr="00EC0241" w:rsidRDefault="00BF1C19" w:rsidP="00BF1C19">
      <w:pPr>
        <w:rPr>
          <w:rFonts w:ascii="Garamond" w:hAnsi="Garamond" w:cs="Arial"/>
          <w:i/>
          <w:sz w:val="18"/>
          <w:szCs w:val="18"/>
        </w:rPr>
      </w:pPr>
      <w:r w:rsidRPr="00EC0241">
        <w:rPr>
          <w:rFonts w:ascii="Garamond" w:hAnsi="Garamond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BF1C19" w:rsidRPr="00EC0241" w:rsidRDefault="00BF1C19" w:rsidP="00BF1C19">
      <w:pPr>
        <w:rPr>
          <w:rFonts w:ascii="Garamond" w:hAnsi="Garamond" w:cs="Arial"/>
          <w:i/>
          <w:sz w:val="18"/>
          <w:szCs w:val="18"/>
        </w:rPr>
      </w:pPr>
      <w:r w:rsidRPr="00EC0241">
        <w:rPr>
          <w:rFonts w:ascii="Garamond" w:hAnsi="Garamond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BF1C19" w:rsidRPr="00EC0241" w:rsidRDefault="00BF1C19" w:rsidP="00BF1C19">
      <w:pPr>
        <w:rPr>
          <w:rFonts w:ascii="Garamond" w:hAnsi="Garamond" w:cs="Arial"/>
          <w:i/>
          <w:sz w:val="18"/>
          <w:szCs w:val="18"/>
        </w:rPr>
      </w:pPr>
      <w:r w:rsidRPr="00EC0241">
        <w:rPr>
          <w:rFonts w:ascii="Garamond" w:hAnsi="Garamond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EC0241">
        <w:rPr>
          <w:rStyle w:val="Znakiprzypiswdolnych"/>
          <w:rFonts w:ascii="Garamond" w:hAnsi="Garamond" w:cs="Arial"/>
          <w:sz w:val="18"/>
          <w:szCs w:val="18"/>
        </w:rPr>
        <w:footnoteReference w:id="47"/>
      </w:r>
      <w:r w:rsidRPr="00EC0241">
        <w:rPr>
          <w:rFonts w:ascii="Garamond" w:hAnsi="Garamond" w:cs="Arial"/>
          <w:i/>
          <w:sz w:val="18"/>
          <w:szCs w:val="18"/>
        </w:rPr>
        <w:t xml:space="preserve">, lub </w:t>
      </w:r>
    </w:p>
    <w:p w:rsidR="00BF1C19" w:rsidRPr="00EC0241" w:rsidRDefault="00BF1C19" w:rsidP="00BF1C19">
      <w:pPr>
        <w:rPr>
          <w:rFonts w:ascii="Garamond" w:hAnsi="Garamond" w:cs="Arial"/>
          <w:sz w:val="18"/>
          <w:szCs w:val="18"/>
        </w:rPr>
      </w:pPr>
      <w:r w:rsidRPr="00EC0241">
        <w:rPr>
          <w:rFonts w:ascii="Garamond" w:hAnsi="Garamond" w:cs="Arial"/>
          <w:i/>
          <w:sz w:val="18"/>
          <w:szCs w:val="18"/>
        </w:rPr>
        <w:t>b) najpóźniej od dnia 18 kwietnia 2018 r.</w:t>
      </w:r>
      <w:r w:rsidRPr="00EC0241">
        <w:rPr>
          <w:rStyle w:val="Znakiprzypiswdolnych"/>
          <w:rFonts w:ascii="Garamond" w:hAnsi="Garamond" w:cs="Arial"/>
          <w:sz w:val="18"/>
          <w:szCs w:val="18"/>
        </w:rPr>
        <w:footnoteReference w:id="48"/>
      </w:r>
      <w:r w:rsidRPr="00EC0241">
        <w:rPr>
          <w:rFonts w:ascii="Garamond" w:hAnsi="Garamond" w:cs="Arial"/>
          <w:i/>
          <w:sz w:val="18"/>
          <w:szCs w:val="18"/>
        </w:rPr>
        <w:t>, instytucja zamawiająca lub podmiot zamawiający już posiada odpowiednią dokumentację</w:t>
      </w:r>
      <w:r w:rsidRPr="00EC0241">
        <w:rPr>
          <w:rFonts w:ascii="Garamond" w:hAnsi="Garamond" w:cs="Arial"/>
          <w:sz w:val="18"/>
          <w:szCs w:val="18"/>
        </w:rPr>
        <w:t>.</w:t>
      </w:r>
    </w:p>
    <w:p w:rsidR="00BF1C19" w:rsidRPr="0032479C" w:rsidRDefault="00BF1C19" w:rsidP="003A7476">
      <w:pPr>
        <w:pStyle w:val="Zwykytekst1"/>
        <w:jc w:val="both"/>
        <w:rPr>
          <w:rFonts w:ascii="Garamond" w:hAnsi="Garamond" w:cs="Arial"/>
          <w:b/>
          <w:caps/>
          <w:sz w:val="18"/>
          <w:szCs w:val="18"/>
        </w:rPr>
      </w:pPr>
      <w:r w:rsidRPr="00EC0241">
        <w:rPr>
          <w:rFonts w:ascii="Garamond" w:hAnsi="Garamond" w:cs="Arial"/>
          <w:sz w:val="18"/>
          <w:szCs w:val="18"/>
        </w:rPr>
        <w:t xml:space="preserve">Niżej podpisany(-a)(-i) oficjalnie wyraża(-ją) zgodę na to, aby </w:t>
      </w:r>
      <w:r w:rsidR="0084461C" w:rsidRPr="00EC0241">
        <w:rPr>
          <w:rFonts w:ascii="Garamond" w:hAnsi="Garamond" w:cs="Arial"/>
          <w:sz w:val="18"/>
          <w:szCs w:val="18"/>
        </w:rPr>
        <w:t xml:space="preserve">Samodzielny Publiczny </w:t>
      </w:r>
      <w:r w:rsidR="00F96875" w:rsidRPr="00EC0241">
        <w:rPr>
          <w:rFonts w:ascii="Garamond" w:hAnsi="Garamond" w:cs="Arial"/>
          <w:sz w:val="18"/>
          <w:szCs w:val="18"/>
        </w:rPr>
        <w:t>Zakład O</w:t>
      </w:r>
      <w:r w:rsidR="0084461C" w:rsidRPr="00EC0241">
        <w:rPr>
          <w:rFonts w:ascii="Garamond" w:hAnsi="Garamond" w:cs="Arial"/>
          <w:sz w:val="18"/>
          <w:szCs w:val="18"/>
        </w:rPr>
        <w:t>pieki Zdrowotnej Wojewódzki Szpital Zespolony im. Jędrzeja Śniadeckiego w Białystoku</w:t>
      </w:r>
      <w:r w:rsidRPr="00EC0241">
        <w:rPr>
          <w:rFonts w:ascii="Garamond" w:hAnsi="Garamond" w:cs="Arial"/>
          <w:sz w:val="18"/>
          <w:szCs w:val="18"/>
        </w:rPr>
        <w:t xml:space="preserve"> uzyskał(-a)(-o) dostęp do dokumentów potwierdzających informacje, które zostały przedstawione w [wskazać</w:t>
      </w:r>
      <w:r w:rsidRPr="00EC0241">
        <w:rPr>
          <w:rFonts w:ascii="Garamond" w:hAnsi="Garamond" w:cs="Arial"/>
          <w:i/>
          <w:sz w:val="18"/>
          <w:szCs w:val="18"/>
        </w:rPr>
        <w:t xml:space="preserve"> część/sekcję/punkt(-y), których to dotyczy] niniejszego jednolitego europejskiego dokumentu zamówienia, na potrzeby </w:t>
      </w:r>
      <w:r w:rsidRPr="00EC0241">
        <w:rPr>
          <w:rFonts w:ascii="Garamond" w:hAnsi="Garamond" w:cs="Arial"/>
          <w:sz w:val="18"/>
          <w:szCs w:val="18"/>
        </w:rPr>
        <w:t xml:space="preserve">[określić postępowanie o </w:t>
      </w:r>
      <w:r w:rsidRPr="0032479C">
        <w:rPr>
          <w:rFonts w:ascii="Garamond" w:hAnsi="Garamond" w:cs="Arial"/>
          <w:sz w:val="18"/>
          <w:szCs w:val="18"/>
        </w:rPr>
        <w:t>udzielenie zamówienia:</w:t>
      </w:r>
      <w:r w:rsidR="0076073E" w:rsidRPr="0032479C">
        <w:rPr>
          <w:rFonts w:ascii="Garamond" w:hAnsi="Garamond" w:cs="Arial"/>
          <w:sz w:val="18"/>
          <w:szCs w:val="18"/>
        </w:rPr>
        <w:t xml:space="preserve"> </w:t>
      </w:r>
      <w:r w:rsidR="009849C1" w:rsidRPr="0032479C">
        <w:rPr>
          <w:rFonts w:ascii="Garamond" w:hAnsi="Garamond"/>
          <w:b/>
          <w:caps/>
          <w:sz w:val="18"/>
          <w:szCs w:val="18"/>
        </w:rPr>
        <w:t>„</w:t>
      </w:r>
      <w:r w:rsidR="003A7476" w:rsidRPr="003A7476">
        <w:rPr>
          <w:rFonts w:ascii="Times New Roman" w:hAnsi="Times New Roman"/>
          <w:b/>
        </w:rPr>
        <w:t>Dostawa sprzętu i aparatury medycznej na potrzeby Oddziału Chorób Wewnętrznych, Diabetologii, Endokrynologii i Reumatologii</w:t>
      </w:r>
      <w:r w:rsidR="00B34473" w:rsidRPr="0032479C">
        <w:rPr>
          <w:rFonts w:ascii="Arial" w:hAnsi="Arial" w:cs="Arial"/>
          <w:b/>
          <w:caps/>
          <w:sz w:val="16"/>
          <w:szCs w:val="16"/>
        </w:rPr>
        <w:t>”,</w:t>
      </w:r>
      <w:r w:rsidR="0084461C" w:rsidRPr="0032479C">
        <w:rPr>
          <w:rFonts w:ascii="Arial" w:hAnsi="Arial" w:cs="Arial"/>
          <w:sz w:val="16"/>
          <w:szCs w:val="16"/>
        </w:rPr>
        <w:t xml:space="preserve"> </w:t>
      </w:r>
      <w:hyperlink r:id="rId10" w:history="1">
        <w:r w:rsidR="0023282C" w:rsidRPr="0032479C">
          <w:rPr>
            <w:rStyle w:val="Hipercze"/>
            <w:rFonts w:ascii="Arial" w:hAnsi="Arial" w:cs="Arial"/>
            <w:color w:val="auto"/>
            <w:sz w:val="16"/>
            <w:szCs w:val="16"/>
          </w:rPr>
          <w:t>http://ted.europa.eu</w:t>
        </w:r>
      </w:hyperlink>
      <w:r w:rsidR="0084461C" w:rsidRPr="0032479C">
        <w:rPr>
          <w:rFonts w:ascii="Garamond" w:hAnsi="Garamond" w:cs="Arial"/>
          <w:sz w:val="18"/>
          <w:szCs w:val="18"/>
        </w:rPr>
        <w:t xml:space="preserve"> numer ogłoszenia</w:t>
      </w:r>
      <w:r w:rsidR="00CB1711" w:rsidRPr="0032479C">
        <w:rPr>
          <w:rFonts w:ascii="Garamond" w:hAnsi="Garamond" w:cs="Arial"/>
          <w:sz w:val="18"/>
          <w:szCs w:val="18"/>
        </w:rPr>
        <w:t xml:space="preserve">: </w:t>
      </w:r>
      <w:r w:rsidR="009F5F1B">
        <w:rPr>
          <w:rFonts w:ascii="Garamond" w:hAnsi="Garamond" w:cs="Arial"/>
          <w:sz w:val="18"/>
          <w:szCs w:val="18"/>
        </w:rPr>
        <w:t>160702</w:t>
      </w:r>
      <w:r w:rsidR="0048274C">
        <w:rPr>
          <w:rFonts w:ascii="Garamond" w:hAnsi="Garamond" w:cs="Arial"/>
          <w:sz w:val="18"/>
          <w:szCs w:val="18"/>
        </w:rPr>
        <w:t>-2026</w:t>
      </w:r>
      <w:r w:rsidR="0084461C" w:rsidRPr="0032479C">
        <w:rPr>
          <w:rFonts w:ascii="Garamond" w:hAnsi="Garamond" w:cs="Arial"/>
          <w:sz w:val="18"/>
          <w:szCs w:val="18"/>
        </w:rPr>
        <w:t xml:space="preserve"> z dnia</w:t>
      </w:r>
      <w:r w:rsidR="0026769F" w:rsidRPr="0032479C">
        <w:rPr>
          <w:rFonts w:ascii="Garamond" w:hAnsi="Garamond" w:cs="Arial"/>
          <w:sz w:val="18"/>
          <w:szCs w:val="18"/>
        </w:rPr>
        <w:t xml:space="preserve"> </w:t>
      </w:r>
      <w:r w:rsidR="009F5F1B">
        <w:rPr>
          <w:rFonts w:ascii="Garamond" w:hAnsi="Garamond" w:cs="Arial"/>
          <w:sz w:val="18"/>
          <w:szCs w:val="18"/>
        </w:rPr>
        <w:t>09/03/2026</w:t>
      </w:r>
      <w:bookmarkStart w:id="11" w:name="_GoBack"/>
      <w:bookmarkEnd w:id="11"/>
    </w:p>
    <w:p w:rsidR="008755AF" w:rsidRDefault="00BF1C19">
      <w:r w:rsidRPr="00806C1E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32479C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  <w:bookmarkStart w:id="12" w:name="_DV_C939"/>
      <w:bookmarkEnd w:id="12"/>
    </w:p>
    <w:sectPr w:rsidR="008755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7" w:bottom="1134" w:left="141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24A" w:rsidRDefault="00F8224A" w:rsidP="00BF1C19">
      <w:pPr>
        <w:spacing w:before="0" w:after="0"/>
      </w:pPr>
      <w:r>
        <w:separator/>
      </w:r>
    </w:p>
  </w:endnote>
  <w:endnote w:type="continuationSeparator" w:id="0">
    <w:p w:rsidR="00F8224A" w:rsidRDefault="00F8224A" w:rsidP="00BF1C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8224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6608F4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48"/>
      </w:rPr>
      <w:tab/>
    </w:r>
    <w:r>
      <w:rPr>
        <w:rFonts w:cs="Arial"/>
        <w:sz w:val="20"/>
        <w:szCs w:val="20"/>
      </w:rPr>
      <w:fldChar w:fldCharType="begin"/>
    </w:r>
    <w:r>
      <w:rPr>
        <w:rFonts w:cs="Arial"/>
        <w:sz w:val="20"/>
        <w:szCs w:val="20"/>
      </w:rPr>
      <w:instrText xml:space="preserve"> PAGE </w:instrText>
    </w:r>
    <w:r>
      <w:rPr>
        <w:rFonts w:cs="Arial"/>
        <w:sz w:val="20"/>
        <w:szCs w:val="20"/>
      </w:rPr>
      <w:fldChar w:fldCharType="separate"/>
    </w:r>
    <w:r w:rsidR="009F5F1B">
      <w:rPr>
        <w:rFonts w:cs="Arial"/>
        <w:noProof/>
        <w:sz w:val="20"/>
        <w:szCs w:val="20"/>
      </w:rPr>
      <w:t>16</w:t>
    </w:r>
    <w:r>
      <w:rPr>
        <w:rFonts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8224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24A" w:rsidRDefault="00F8224A" w:rsidP="00BF1C19">
      <w:pPr>
        <w:spacing w:before="0" w:after="0"/>
      </w:pPr>
      <w:r>
        <w:separator/>
      </w:r>
    </w:p>
  </w:footnote>
  <w:footnote w:type="continuationSeparator" w:id="0">
    <w:p w:rsidR="00F8224A" w:rsidRDefault="00F8224A" w:rsidP="00BF1C19">
      <w:pPr>
        <w:spacing w:before="0" w:after="0"/>
      </w:pPr>
      <w:r>
        <w:continuationSeparator/>
      </w:r>
    </w:p>
  </w:footnote>
  <w:footnote w:id="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BF1C19" w:rsidRDefault="00BF1C19" w:rsidP="00BF1C19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BF1C19" w:rsidRDefault="00BF1C19" w:rsidP="00BF1C1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F1C19" w:rsidRDefault="00BF1C19" w:rsidP="00BF1C1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F1C19" w:rsidRDefault="00BF1C19" w:rsidP="00BF1C1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8224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8224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F822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pStyle w:val="NumPar2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667"/>
    <w:rsid w:val="00014085"/>
    <w:rsid w:val="00017456"/>
    <w:rsid w:val="00062E2C"/>
    <w:rsid w:val="00063692"/>
    <w:rsid w:val="00090119"/>
    <w:rsid w:val="00095E9A"/>
    <w:rsid w:val="000B0C06"/>
    <w:rsid w:val="000B5507"/>
    <w:rsid w:val="000D5C4C"/>
    <w:rsid w:val="00113BDB"/>
    <w:rsid w:val="00114DD6"/>
    <w:rsid w:val="0015778E"/>
    <w:rsid w:val="001A1E21"/>
    <w:rsid w:val="001D0A9D"/>
    <w:rsid w:val="001D6A93"/>
    <w:rsid w:val="001E6567"/>
    <w:rsid w:val="001E7DE8"/>
    <w:rsid w:val="001F386C"/>
    <w:rsid w:val="00201AD9"/>
    <w:rsid w:val="0021617C"/>
    <w:rsid w:val="0023282C"/>
    <w:rsid w:val="00241146"/>
    <w:rsid w:val="0026769F"/>
    <w:rsid w:val="002A0BC8"/>
    <w:rsid w:val="002D221B"/>
    <w:rsid w:val="00315096"/>
    <w:rsid w:val="0032479C"/>
    <w:rsid w:val="00341294"/>
    <w:rsid w:val="0036003C"/>
    <w:rsid w:val="003747A5"/>
    <w:rsid w:val="00384A94"/>
    <w:rsid w:val="003865B3"/>
    <w:rsid w:val="003A7476"/>
    <w:rsid w:val="003B48E2"/>
    <w:rsid w:val="003B6C62"/>
    <w:rsid w:val="003D4680"/>
    <w:rsid w:val="003E6311"/>
    <w:rsid w:val="003F78BC"/>
    <w:rsid w:val="004251E4"/>
    <w:rsid w:val="00444EEC"/>
    <w:rsid w:val="00471F7F"/>
    <w:rsid w:val="0048274C"/>
    <w:rsid w:val="004B518C"/>
    <w:rsid w:val="004C2BAB"/>
    <w:rsid w:val="004D2FDB"/>
    <w:rsid w:val="004D3026"/>
    <w:rsid w:val="004F3167"/>
    <w:rsid w:val="004F7744"/>
    <w:rsid w:val="005454CF"/>
    <w:rsid w:val="005459EA"/>
    <w:rsid w:val="00560008"/>
    <w:rsid w:val="005B1721"/>
    <w:rsid w:val="0060419E"/>
    <w:rsid w:val="00610FCE"/>
    <w:rsid w:val="00611E25"/>
    <w:rsid w:val="00616E92"/>
    <w:rsid w:val="006460F3"/>
    <w:rsid w:val="006515E6"/>
    <w:rsid w:val="006608F4"/>
    <w:rsid w:val="006635B9"/>
    <w:rsid w:val="006977AE"/>
    <w:rsid w:val="006A20EA"/>
    <w:rsid w:val="006A249A"/>
    <w:rsid w:val="006A2EB2"/>
    <w:rsid w:val="006A4EE6"/>
    <w:rsid w:val="006F3986"/>
    <w:rsid w:val="00734667"/>
    <w:rsid w:val="00745906"/>
    <w:rsid w:val="0075144A"/>
    <w:rsid w:val="0076073E"/>
    <w:rsid w:val="00773767"/>
    <w:rsid w:val="007B2224"/>
    <w:rsid w:val="007B781E"/>
    <w:rsid w:val="007B7F24"/>
    <w:rsid w:val="007F5B63"/>
    <w:rsid w:val="00806692"/>
    <w:rsid w:val="00806C1E"/>
    <w:rsid w:val="00816723"/>
    <w:rsid w:val="00834AD1"/>
    <w:rsid w:val="008410A2"/>
    <w:rsid w:val="0084349E"/>
    <w:rsid w:val="0084461C"/>
    <w:rsid w:val="00852A1C"/>
    <w:rsid w:val="00860649"/>
    <w:rsid w:val="008645EE"/>
    <w:rsid w:val="008755AF"/>
    <w:rsid w:val="008B1253"/>
    <w:rsid w:val="008E093C"/>
    <w:rsid w:val="008E33B1"/>
    <w:rsid w:val="009849C1"/>
    <w:rsid w:val="009C4C03"/>
    <w:rsid w:val="009F28CC"/>
    <w:rsid w:val="009F56D7"/>
    <w:rsid w:val="009F5F1B"/>
    <w:rsid w:val="009F7C5E"/>
    <w:rsid w:val="00A04924"/>
    <w:rsid w:val="00A20780"/>
    <w:rsid w:val="00A34C1A"/>
    <w:rsid w:val="00A36744"/>
    <w:rsid w:val="00A36752"/>
    <w:rsid w:val="00A86FA4"/>
    <w:rsid w:val="00AB2583"/>
    <w:rsid w:val="00AC124E"/>
    <w:rsid w:val="00AC6714"/>
    <w:rsid w:val="00AE09B1"/>
    <w:rsid w:val="00AE3E5F"/>
    <w:rsid w:val="00AE5F7A"/>
    <w:rsid w:val="00AF36B6"/>
    <w:rsid w:val="00B031BE"/>
    <w:rsid w:val="00B24085"/>
    <w:rsid w:val="00B3168E"/>
    <w:rsid w:val="00B34473"/>
    <w:rsid w:val="00B64483"/>
    <w:rsid w:val="00B74636"/>
    <w:rsid w:val="00B9354B"/>
    <w:rsid w:val="00BA13CA"/>
    <w:rsid w:val="00BD50FC"/>
    <w:rsid w:val="00BF1C19"/>
    <w:rsid w:val="00BF504A"/>
    <w:rsid w:val="00BF72D7"/>
    <w:rsid w:val="00C104D3"/>
    <w:rsid w:val="00C13313"/>
    <w:rsid w:val="00C3389A"/>
    <w:rsid w:val="00C50EF6"/>
    <w:rsid w:val="00C66F1C"/>
    <w:rsid w:val="00CA0D51"/>
    <w:rsid w:val="00CB0263"/>
    <w:rsid w:val="00CB1711"/>
    <w:rsid w:val="00CC37E6"/>
    <w:rsid w:val="00CE0C9A"/>
    <w:rsid w:val="00CE1DAD"/>
    <w:rsid w:val="00CE5A43"/>
    <w:rsid w:val="00D06056"/>
    <w:rsid w:val="00D20BCB"/>
    <w:rsid w:val="00D8215A"/>
    <w:rsid w:val="00DA0363"/>
    <w:rsid w:val="00DA606A"/>
    <w:rsid w:val="00DE3391"/>
    <w:rsid w:val="00E1158C"/>
    <w:rsid w:val="00E34F68"/>
    <w:rsid w:val="00E5205B"/>
    <w:rsid w:val="00E558E6"/>
    <w:rsid w:val="00E707DF"/>
    <w:rsid w:val="00E7209A"/>
    <w:rsid w:val="00E775C3"/>
    <w:rsid w:val="00E77650"/>
    <w:rsid w:val="00E80B48"/>
    <w:rsid w:val="00E93B01"/>
    <w:rsid w:val="00EB5876"/>
    <w:rsid w:val="00EB7FAF"/>
    <w:rsid w:val="00EC0241"/>
    <w:rsid w:val="00ED5DA9"/>
    <w:rsid w:val="00EF06A9"/>
    <w:rsid w:val="00EF5152"/>
    <w:rsid w:val="00F15BEB"/>
    <w:rsid w:val="00F3180F"/>
    <w:rsid w:val="00F37AEB"/>
    <w:rsid w:val="00F444EA"/>
    <w:rsid w:val="00F7125C"/>
    <w:rsid w:val="00F8224A"/>
    <w:rsid w:val="00F901BE"/>
    <w:rsid w:val="00F96875"/>
    <w:rsid w:val="00FA2744"/>
    <w:rsid w:val="00FA67E7"/>
    <w:rsid w:val="00FA7963"/>
    <w:rsid w:val="00FE4198"/>
    <w:rsid w:val="00FE4E3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C19"/>
    <w:pPr>
      <w:suppressAutoHyphens/>
      <w:spacing w:before="120" w:after="120" w:line="240" w:lineRule="auto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BoldChar">
    <w:name w:val="NormalBold Char"/>
    <w:rsid w:val="00BF1C19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BF1C19"/>
    <w:rPr>
      <w:b/>
      <w:i/>
      <w:spacing w:val="0"/>
    </w:rPr>
  </w:style>
  <w:style w:type="character" w:customStyle="1" w:styleId="Znakiprzypiswdolnych">
    <w:name w:val="Znaki przypisów dolnych"/>
    <w:rsid w:val="00BF1C19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BF1C19"/>
    <w:pPr>
      <w:spacing w:before="0"/>
    </w:pPr>
  </w:style>
  <w:style w:type="character" w:customStyle="1" w:styleId="TekstpodstawowyZnak">
    <w:name w:val="Tekst podstawowy Znak"/>
    <w:basedOn w:val="Domylnaczcionkaakapitu"/>
    <w:link w:val="Tekstpodstawowy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Stopka">
    <w:name w:val="footer"/>
    <w:basedOn w:val="Normalny"/>
    <w:link w:val="StopkaZnak"/>
    <w:rsid w:val="00BF1C19"/>
    <w:pPr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BF1C1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1C19"/>
    <w:rPr>
      <w:rFonts w:ascii="Times New Roman" w:eastAsia="Calibri" w:hAnsi="Times New Roman" w:cs="Calibri"/>
      <w:sz w:val="20"/>
      <w:szCs w:val="20"/>
      <w:lang w:eastAsia="ar-SA"/>
    </w:rPr>
  </w:style>
  <w:style w:type="paragraph" w:customStyle="1" w:styleId="Text1">
    <w:name w:val="Text 1"/>
    <w:basedOn w:val="Normalny"/>
    <w:rsid w:val="00BF1C19"/>
    <w:pPr>
      <w:ind w:left="850"/>
    </w:pPr>
  </w:style>
  <w:style w:type="paragraph" w:customStyle="1" w:styleId="NormalLeft">
    <w:name w:val="Normal Left"/>
    <w:basedOn w:val="Normalny"/>
    <w:rsid w:val="00BF1C19"/>
    <w:pPr>
      <w:jc w:val="left"/>
    </w:pPr>
  </w:style>
  <w:style w:type="paragraph" w:customStyle="1" w:styleId="Tiret0">
    <w:name w:val="Tiret 0"/>
    <w:basedOn w:val="Normalny"/>
    <w:rsid w:val="00BF1C19"/>
  </w:style>
  <w:style w:type="paragraph" w:customStyle="1" w:styleId="Tiret1">
    <w:name w:val="Tiret 1"/>
    <w:basedOn w:val="Normalny"/>
    <w:rsid w:val="00BF1C19"/>
  </w:style>
  <w:style w:type="paragraph" w:customStyle="1" w:styleId="NumPar1">
    <w:name w:val="NumPar 1"/>
    <w:basedOn w:val="Normalny"/>
    <w:next w:val="Text1"/>
    <w:rsid w:val="00BF1C19"/>
  </w:style>
  <w:style w:type="paragraph" w:customStyle="1" w:styleId="NumPar2">
    <w:name w:val="NumPar 2"/>
    <w:basedOn w:val="Normalny"/>
    <w:next w:val="Text1"/>
    <w:rsid w:val="00BF1C19"/>
    <w:pPr>
      <w:numPr>
        <w:numId w:val="3"/>
      </w:numPr>
    </w:pPr>
  </w:style>
  <w:style w:type="paragraph" w:customStyle="1" w:styleId="ChapterTitle">
    <w:name w:val="ChapterTitle"/>
    <w:basedOn w:val="Normalny"/>
    <w:next w:val="Normalny"/>
    <w:rsid w:val="00BF1C1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BF1C1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BF1C1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rsid w:val="00BF1C19"/>
    <w:pPr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BF1C19"/>
    <w:rPr>
      <w:rFonts w:ascii="Times New Roman" w:eastAsia="Calibri" w:hAnsi="Times New Roman" w:cs="Calibri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7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7AE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CE1DAD"/>
    <w:pPr>
      <w:suppressAutoHyphens w:val="0"/>
      <w:spacing w:before="100" w:beforeAutospacing="1" w:after="119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61C"/>
    <w:rPr>
      <w:color w:val="0000FF" w:themeColor="hyperlink"/>
      <w:u w:val="single"/>
    </w:rPr>
  </w:style>
  <w:style w:type="paragraph" w:customStyle="1" w:styleId="Zwykytekst1">
    <w:name w:val="Zwykły tekst1"/>
    <w:basedOn w:val="Normalny"/>
    <w:uiPriority w:val="99"/>
    <w:qFormat/>
    <w:rsid w:val="00E77650"/>
    <w:pPr>
      <w:suppressAutoHyphens w:val="0"/>
      <w:spacing w:before="0" w:after="0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rak">
    <w:name w:val="Brak"/>
    <w:rsid w:val="00AE09B1"/>
  </w:style>
  <w:style w:type="character" w:customStyle="1" w:styleId="NormalnyWebZnak">
    <w:name w:val="Normalny (Web) Znak"/>
    <w:link w:val="NormalnyWeb"/>
    <w:uiPriority w:val="99"/>
    <w:locked/>
    <w:rsid w:val="003A74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C19"/>
    <w:pPr>
      <w:suppressAutoHyphens/>
      <w:spacing w:before="120" w:after="120" w:line="240" w:lineRule="auto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BoldChar">
    <w:name w:val="NormalBold Char"/>
    <w:rsid w:val="00BF1C19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BF1C19"/>
    <w:rPr>
      <w:b/>
      <w:i/>
      <w:spacing w:val="0"/>
    </w:rPr>
  </w:style>
  <w:style w:type="character" w:customStyle="1" w:styleId="Znakiprzypiswdolnych">
    <w:name w:val="Znaki przypisów dolnych"/>
    <w:rsid w:val="00BF1C19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BF1C19"/>
    <w:pPr>
      <w:spacing w:before="0"/>
    </w:pPr>
  </w:style>
  <w:style w:type="character" w:customStyle="1" w:styleId="TekstpodstawowyZnak">
    <w:name w:val="Tekst podstawowy Znak"/>
    <w:basedOn w:val="Domylnaczcionkaakapitu"/>
    <w:link w:val="Tekstpodstawowy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Stopka">
    <w:name w:val="footer"/>
    <w:basedOn w:val="Normalny"/>
    <w:link w:val="StopkaZnak"/>
    <w:rsid w:val="00BF1C19"/>
    <w:pPr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BF1C1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1C19"/>
    <w:rPr>
      <w:rFonts w:ascii="Times New Roman" w:eastAsia="Calibri" w:hAnsi="Times New Roman" w:cs="Calibri"/>
      <w:sz w:val="20"/>
      <w:szCs w:val="20"/>
      <w:lang w:eastAsia="ar-SA"/>
    </w:rPr>
  </w:style>
  <w:style w:type="paragraph" w:customStyle="1" w:styleId="Text1">
    <w:name w:val="Text 1"/>
    <w:basedOn w:val="Normalny"/>
    <w:rsid w:val="00BF1C19"/>
    <w:pPr>
      <w:ind w:left="850"/>
    </w:pPr>
  </w:style>
  <w:style w:type="paragraph" w:customStyle="1" w:styleId="NormalLeft">
    <w:name w:val="Normal Left"/>
    <w:basedOn w:val="Normalny"/>
    <w:rsid w:val="00BF1C19"/>
    <w:pPr>
      <w:jc w:val="left"/>
    </w:pPr>
  </w:style>
  <w:style w:type="paragraph" w:customStyle="1" w:styleId="Tiret0">
    <w:name w:val="Tiret 0"/>
    <w:basedOn w:val="Normalny"/>
    <w:rsid w:val="00BF1C19"/>
  </w:style>
  <w:style w:type="paragraph" w:customStyle="1" w:styleId="Tiret1">
    <w:name w:val="Tiret 1"/>
    <w:basedOn w:val="Normalny"/>
    <w:rsid w:val="00BF1C19"/>
  </w:style>
  <w:style w:type="paragraph" w:customStyle="1" w:styleId="NumPar1">
    <w:name w:val="NumPar 1"/>
    <w:basedOn w:val="Normalny"/>
    <w:next w:val="Text1"/>
    <w:rsid w:val="00BF1C19"/>
  </w:style>
  <w:style w:type="paragraph" w:customStyle="1" w:styleId="NumPar2">
    <w:name w:val="NumPar 2"/>
    <w:basedOn w:val="Normalny"/>
    <w:next w:val="Text1"/>
    <w:rsid w:val="00BF1C19"/>
    <w:pPr>
      <w:numPr>
        <w:numId w:val="3"/>
      </w:numPr>
    </w:pPr>
  </w:style>
  <w:style w:type="paragraph" w:customStyle="1" w:styleId="ChapterTitle">
    <w:name w:val="ChapterTitle"/>
    <w:basedOn w:val="Normalny"/>
    <w:next w:val="Normalny"/>
    <w:rsid w:val="00BF1C1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BF1C1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BF1C1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rsid w:val="00BF1C19"/>
    <w:pPr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BF1C19"/>
    <w:rPr>
      <w:rFonts w:ascii="Times New Roman" w:eastAsia="Calibri" w:hAnsi="Times New Roman" w:cs="Calibri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7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7AE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CE1DAD"/>
    <w:pPr>
      <w:suppressAutoHyphens w:val="0"/>
      <w:spacing w:before="100" w:beforeAutospacing="1" w:after="119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61C"/>
    <w:rPr>
      <w:color w:val="0000FF" w:themeColor="hyperlink"/>
      <w:u w:val="single"/>
    </w:rPr>
  </w:style>
  <w:style w:type="paragraph" w:customStyle="1" w:styleId="Zwykytekst1">
    <w:name w:val="Zwykły tekst1"/>
    <w:basedOn w:val="Normalny"/>
    <w:uiPriority w:val="99"/>
    <w:qFormat/>
    <w:rsid w:val="00E77650"/>
    <w:pPr>
      <w:suppressAutoHyphens w:val="0"/>
      <w:spacing w:before="0" w:after="0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rak">
    <w:name w:val="Brak"/>
    <w:rsid w:val="00AE09B1"/>
  </w:style>
  <w:style w:type="character" w:customStyle="1" w:styleId="NormalnyWebZnak">
    <w:name w:val="Normalny (Web) Znak"/>
    <w:link w:val="NormalnyWeb"/>
    <w:uiPriority w:val="99"/>
    <w:locked/>
    <w:rsid w:val="003A74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ted.europa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.publiczne@sniadecja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4582</Words>
  <Characters>27497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140</cp:revision>
  <cp:lastPrinted>2024-10-22T10:06:00Z</cp:lastPrinted>
  <dcterms:created xsi:type="dcterms:W3CDTF">2017-03-23T07:50:00Z</dcterms:created>
  <dcterms:modified xsi:type="dcterms:W3CDTF">2026-03-09T07:37:00Z</dcterms:modified>
</cp:coreProperties>
</file>